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МУНИЦИПАЛЬНЫЙ ЭТАП ВСЕРОССИЙСКОЙ ОЛИМПИАДЫ ШКОЛЬНИКОВ ПО АНГЛИЙСКОМУ ЯЗЫКУ 2017-18 УЧ.Г.</w:t>
      </w:r>
    </w:p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FA9" w:rsidRPr="00A23740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9-11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КЛАССЫ </w:t>
      </w:r>
    </w:p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064F" w:rsidRPr="00A23740" w:rsidRDefault="0026064F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КРИТЕРИИ ОЦЕНИВАНИЯ ЗАДАНИЯ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02FA9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902FA9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REPORT</w:t>
      </w:r>
      <w:r w:rsidR="00902FA9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90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РАЗДЕЛЕ «ПИСЬМЕННАЯ РЕЧЬ»</w:t>
      </w:r>
      <w:r w:rsidR="0090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26064F" w:rsidRPr="00A23740" w:rsidRDefault="0026064F" w:rsidP="00902F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902F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выполнение данного вида задания отводится </w:t>
      </w:r>
      <w:r w:rsidR="0047606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</w:t>
      </w:r>
      <w:r w:rsid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мину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 </w:t>
      </w:r>
      <w:r w:rsid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>9-11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классы. </w:t>
      </w:r>
      <w:r w:rsidR="00F56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Максимальное количество баллов </w:t>
      </w:r>
      <w:r w:rsidR="002606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F56521" w:rsidRPr="002606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23 балла</w:t>
      </w:r>
      <w:r w:rsidR="0026064F" w:rsidRPr="002606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 w:rsidR="00F56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0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 </w:t>
      </w:r>
      <w:r w:rsidR="003D69F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r w:rsidR="0090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760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250-28</w:t>
      </w:r>
      <w:r w:rsidR="00F56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0 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слов.</w:t>
      </w:r>
    </w:p>
    <w:p w:rsidR="00C15B7D" w:rsidRPr="00A23740" w:rsidRDefault="00C15B7D" w:rsidP="00902F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D34B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Вним</w:t>
      </w:r>
      <w:r w:rsidR="002606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ание! При оценке 0 по критерию «Содержание»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выставляется общая оценка 0.</w:t>
      </w:r>
    </w:p>
    <w:p w:rsidR="00EA2E1D" w:rsidRPr="00A23740" w:rsidRDefault="00EA2E1D" w:rsidP="006E0B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5037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3119"/>
        <w:gridCol w:w="2835"/>
        <w:gridCol w:w="2693"/>
      </w:tblGrid>
      <w:tr w:rsidR="00902FA9" w:rsidRPr="00A23740" w:rsidTr="00902FA9">
        <w:trPr>
          <w:cantSplit/>
          <w:trHeight w:val="277"/>
        </w:trPr>
        <w:tc>
          <w:tcPr>
            <w:tcW w:w="6390" w:type="dxa"/>
            <w:vMerge w:val="restart"/>
            <w:shd w:val="clear" w:color="auto" w:fill="E6E6E6"/>
          </w:tcPr>
          <w:p w:rsidR="00902FA9" w:rsidRPr="00A23740" w:rsidRDefault="00902FA9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Default="00902FA9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СОДЕРЖАНИЕ</w:t>
            </w:r>
          </w:p>
          <w:p w:rsidR="00902FA9" w:rsidRDefault="00902FA9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максимум 18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баллов</w:t>
            </w: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647" w:type="dxa"/>
            <w:gridSpan w:val="3"/>
            <w:hideMark/>
          </w:tcPr>
          <w:p w:rsidR="00902FA9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ОФОРМЛЕНИЕ </w:t>
            </w:r>
          </w:p>
          <w:p w:rsidR="00902FA9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максимум 5 баллов</w:t>
            </w:r>
          </w:p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7E3475">
            <w:pPr>
              <w:suppressAutoHyphens/>
              <w:spacing w:after="0" w:line="240" w:lineRule="auto"/>
              <w:ind w:left="144" w:hanging="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Общая итоговая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vMerge/>
            <w:vAlign w:val="center"/>
            <w:hideMark/>
          </w:tcPr>
          <w:p w:rsidR="00902FA9" w:rsidRPr="00A23740" w:rsidRDefault="00902FA9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Лексика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Грамматика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Орфография и пунктуация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1  балл)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vAlign w:val="center"/>
            <w:hideMark/>
          </w:tcPr>
          <w:p w:rsidR="00902FA9" w:rsidRDefault="00902FA9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18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баллов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902FA9" w:rsidRPr="00A23740" w:rsidRDefault="00902FA9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A71106" w:rsidRPr="00632C31" w:rsidRDefault="00180896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Написан отчет на заданную тему</w:t>
            </w:r>
            <w:proofErr w:type="gramStart"/>
            <w:r w:rsidR="00A71106" w:rsidRPr="00ED49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proofErr w:type="gramEnd"/>
            <w:r w:rsid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</w:t>
            </w:r>
            <w:r w:rsidR="00A71106" w:rsidRPr="00ED49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тчет участника написан в соответствующем заданию  официальном стиле </w:t>
            </w:r>
            <w:r w:rsidR="00A71106"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(1 балл)</w:t>
            </w:r>
          </w:p>
          <w:p w:rsidR="00180896" w:rsidRPr="00A71106" w:rsidRDefault="00180896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заголовок и подзаголовки, соответствующие</w:t>
            </w:r>
            <w:r w:rsidR="00A71106"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содержанию текста (</w:t>
            </w:r>
            <w:r w:rsidR="00A71106"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1 балл</w:t>
            </w:r>
            <w:r w:rsidR="00A71106"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:rsidR="00A71106" w:rsidRDefault="00902FA9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49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вступление</w:t>
            </w:r>
            <w:r w:rsid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заключение</w:t>
            </w:r>
            <w:r w:rsidRPr="00ED49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(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1 балл</w:t>
            </w:r>
            <w:r w:rsidRPr="00ED49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  <w:r w:rsid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(за заключение принимаем и параграф с рекомендациями)</w:t>
            </w:r>
          </w:p>
          <w:p w:rsidR="00902FA9" w:rsidRPr="00A71106" w:rsidRDefault="00902FA9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Использованы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3 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слова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: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 xml:space="preserve"> 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responses, respectively, the majority (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ar-SA"/>
              </w:rPr>
              <w:t xml:space="preserve">3 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балла</w:t>
            </w: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)</w:t>
            </w:r>
          </w:p>
          <w:p w:rsidR="00902FA9" w:rsidRPr="00180896" w:rsidRDefault="00902FA9" w:rsidP="0018089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1808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Кратко описана общая тенденция. (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1 балл</w:t>
            </w:r>
            <w:r w:rsidRPr="001808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:rsidR="00902FA9" w:rsidRPr="00632C31" w:rsidRDefault="00180896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тексте дана критическая оценка проведенного эксперимента в школе, при этом использована вся </w:t>
            </w:r>
            <w:r w:rsidR="00632C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содержащаяся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задании информация. Есть минимум</w:t>
            </w:r>
            <w:r w:rsidR="00902FA9" w:rsidRPr="001808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 </w:t>
            </w:r>
            <w:r w:rsidR="00902FA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сравнения</w:t>
            </w:r>
            <w:r w:rsidR="00902FA9" w:rsidRPr="001808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</w:t>
            </w:r>
            <w:r w:rsidR="00902FA9"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4 балла)</w:t>
            </w:r>
          </w:p>
          <w:p w:rsidR="00902FA9" w:rsidRDefault="00902FA9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отсылка к комментариям студентов, данных при опросе (минимум 4) (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4 балла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2378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За отсутствие комментария – минус 1 балл</w:t>
            </w:r>
          </w:p>
          <w:p w:rsidR="00A71106" w:rsidRDefault="00A71106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отчете представлены </w:t>
            </w:r>
            <w:r w:rsidR="00902FA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рекомендации (минимум 2) (</w:t>
            </w:r>
            <w:r w:rsidR="00902FA9"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2 балла</w:t>
            </w:r>
            <w:r w:rsidR="00902FA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). </w:t>
            </w:r>
          </w:p>
          <w:p w:rsidR="00A71106" w:rsidRPr="00A71106" w:rsidRDefault="00A71106" w:rsidP="00A7110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711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Текст должен быть написан своими словами, не должно быть элементов цитирования. </w:t>
            </w:r>
          </w:p>
          <w:p w:rsidR="00A71106" w:rsidRDefault="00A71106" w:rsidP="00A71106">
            <w:pPr>
              <w:pStyle w:val="a3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(под элементами цитирования в данном случае понимается повторение в неизмененном виде 4-х и более слов подряд из задания. (</w:t>
            </w:r>
            <w:r w:rsidRPr="00632C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1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  <w:proofErr w:type="gramEnd"/>
          </w:p>
          <w:p w:rsidR="00902FA9" w:rsidRDefault="00902FA9" w:rsidP="00902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более чем на 10%</w:t>
            </w:r>
            <w:r w:rsidR="003D69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A71106" w:rsidRDefault="00A71106" w:rsidP="00902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71106" w:rsidRPr="00A23740" w:rsidRDefault="00A71106" w:rsidP="0090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 балла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лексического оформления.</w:t>
            </w:r>
          </w:p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 балла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Default="00632C31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 xml:space="preserve">17-1 балла </w:t>
            </w:r>
          </w:p>
          <w:p w:rsidR="00632C31" w:rsidRDefault="00632C31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Не выполнены пункты, указанные в условии задания. </w:t>
            </w:r>
          </w:p>
          <w:p w:rsidR="00632C31" w:rsidRPr="00632C31" w:rsidRDefault="00632C31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Объем работы меньше заданного более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чем на 10%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1-3 незначительные (негрубые) лексические ошибки, не затрудняющие понимание текста.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1-5 незначительные (негрубые) грамматические ошибки, не затрудняющие понимание.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уверенное владение навыками орфографии и пунктуации.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могут быть 1-2 орфографические ошибки. В работе могут быть 1-2 пунктуационные ошибки, не затрудняющие понимание.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C31" w:rsidRPr="00632C31" w:rsidRDefault="00632C31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  <w:bookmarkStart w:id="0" w:name="_GoBack"/>
            <w:bookmarkEnd w:id="0"/>
          </w:p>
          <w:p w:rsidR="00902FA9" w:rsidRPr="00632C31" w:rsidRDefault="00632C31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632C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Коммуникативная задача не выполнена. 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крайне ограниченный словарный запас  и /или в рассказе имеются многочисленные ошибки (более 5) в употреблении лексики, в том числе затрудняющие понимание текста.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многочисленные ошибки (более 6) в разных разделах грамматики, в том числе затрудняющие его понимание.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орфографические (более 3) и/или пунктуационные ошибки (3-4), которые не затрудняют общего понимания текста.</w:t>
            </w:r>
          </w:p>
        </w:tc>
      </w:tr>
    </w:tbl>
    <w:p w:rsidR="006E0B5E" w:rsidRPr="00A23740" w:rsidRDefault="006E0B5E" w:rsidP="003D69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40A5B" w:rsidRPr="006E0B5E" w:rsidRDefault="00840A5B" w:rsidP="0023760A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840A5B" w:rsidRPr="006E0B5E" w:rsidSect="00EA2E1D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24BD14C8"/>
    <w:multiLevelType w:val="hybridMultilevel"/>
    <w:tmpl w:val="6EBA7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97"/>
    <w:rsid w:val="001516C3"/>
    <w:rsid w:val="0017217E"/>
    <w:rsid w:val="00180896"/>
    <w:rsid w:val="001A752E"/>
    <w:rsid w:val="001F1329"/>
    <w:rsid w:val="0023760A"/>
    <w:rsid w:val="002378B0"/>
    <w:rsid w:val="0026064F"/>
    <w:rsid w:val="002C3B68"/>
    <w:rsid w:val="003728A2"/>
    <w:rsid w:val="0038314A"/>
    <w:rsid w:val="003D69F5"/>
    <w:rsid w:val="0047606E"/>
    <w:rsid w:val="004A228F"/>
    <w:rsid w:val="00506DF0"/>
    <w:rsid w:val="00551D3C"/>
    <w:rsid w:val="00563511"/>
    <w:rsid w:val="00632C31"/>
    <w:rsid w:val="006425E9"/>
    <w:rsid w:val="00661230"/>
    <w:rsid w:val="006838B2"/>
    <w:rsid w:val="006E0B5E"/>
    <w:rsid w:val="00701354"/>
    <w:rsid w:val="00766C2E"/>
    <w:rsid w:val="00772DE7"/>
    <w:rsid w:val="007C501C"/>
    <w:rsid w:val="007E3475"/>
    <w:rsid w:val="00840A5B"/>
    <w:rsid w:val="008657C3"/>
    <w:rsid w:val="008944BD"/>
    <w:rsid w:val="00902FA9"/>
    <w:rsid w:val="00954841"/>
    <w:rsid w:val="009763EF"/>
    <w:rsid w:val="00A23740"/>
    <w:rsid w:val="00A46697"/>
    <w:rsid w:val="00A71106"/>
    <w:rsid w:val="00A72803"/>
    <w:rsid w:val="00B4550C"/>
    <w:rsid w:val="00B73D61"/>
    <w:rsid w:val="00C15B7D"/>
    <w:rsid w:val="00D34B75"/>
    <w:rsid w:val="00E84CD1"/>
    <w:rsid w:val="00EA2E1D"/>
    <w:rsid w:val="00ED49DC"/>
    <w:rsid w:val="00F076D4"/>
    <w:rsid w:val="00F56521"/>
    <w:rsid w:val="00FA0D4C"/>
    <w:rsid w:val="00FB444D"/>
    <w:rsid w:val="00FC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Litsey2</dc:creator>
  <cp:lastModifiedBy>Александр</cp:lastModifiedBy>
  <cp:revision>6</cp:revision>
  <dcterms:created xsi:type="dcterms:W3CDTF">2017-11-14T20:01:00Z</dcterms:created>
  <dcterms:modified xsi:type="dcterms:W3CDTF">2017-11-17T09:30:00Z</dcterms:modified>
</cp:coreProperties>
</file>